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438625C" w14:textId="77777777" w:rsidR="002C1914" w:rsidRDefault="002C1914" w:rsidP="006A3F54">
      <w:pPr>
        <w:rPr>
          <w:rFonts w:ascii="Arial" w:hAnsi="Arial" w:cs="Arial"/>
          <w:sz w:val="18"/>
          <w:szCs w:val="18"/>
          <w:lang w:val="sl-SI"/>
        </w:rPr>
      </w:pPr>
    </w:p>
    <w:p w14:paraId="15A19DAD" w14:textId="30B8FFC1" w:rsidR="006A3F54" w:rsidRPr="00A745B0" w:rsidRDefault="006A3F54" w:rsidP="006A3F54">
      <w:pPr>
        <w:rPr>
          <w:rFonts w:ascii="Arial" w:hAnsi="Arial" w:cs="Arial"/>
          <w:sz w:val="18"/>
          <w:szCs w:val="18"/>
          <w:lang w:val="sl-SI"/>
        </w:rPr>
      </w:pPr>
      <w:r w:rsidRPr="00A745B0">
        <w:rPr>
          <w:rFonts w:ascii="Arial" w:hAnsi="Arial" w:cs="Arial"/>
          <w:sz w:val="18"/>
          <w:szCs w:val="18"/>
          <w:lang w:val="sl-SI"/>
        </w:rPr>
        <w:t xml:space="preserve">Predmet naročila:  </w:t>
      </w:r>
    </w:p>
    <w:p w14:paraId="23C885AA" w14:textId="15492319" w:rsidR="006A3F54" w:rsidRPr="00A745B0" w:rsidRDefault="00180125" w:rsidP="006A3F54">
      <w:pPr>
        <w:rPr>
          <w:rFonts w:ascii="Arial" w:hAnsi="Arial" w:cs="Arial"/>
          <w:b/>
          <w:bCs/>
          <w:sz w:val="18"/>
          <w:szCs w:val="18"/>
          <w:lang w:val="sl-SI"/>
        </w:rPr>
      </w:pPr>
      <w:r>
        <w:rPr>
          <w:rFonts w:ascii="Arial" w:hAnsi="Arial" w:cs="Arial"/>
          <w:b/>
          <w:bCs/>
          <w:sz w:val="18"/>
          <w:szCs w:val="18"/>
          <w:lang w:val="sl-SI"/>
        </w:rPr>
        <w:t>NAKUP VIDEOKONFERENČNE OPREME ZA SODIŠČA</w:t>
      </w:r>
      <w:r w:rsidR="00E56C5C">
        <w:rPr>
          <w:rFonts w:ascii="Arial" w:hAnsi="Arial" w:cs="Arial"/>
          <w:b/>
          <w:bCs/>
          <w:sz w:val="18"/>
          <w:szCs w:val="18"/>
          <w:lang w:val="sl-SI"/>
        </w:rPr>
        <w:t xml:space="preserve"> IN HIŠO ZA OTROKE</w:t>
      </w:r>
    </w:p>
    <w:p w14:paraId="2AFAE980" w14:textId="77777777" w:rsidR="00364D17" w:rsidRPr="00A745B0" w:rsidRDefault="00364D17" w:rsidP="006A3F54">
      <w:pPr>
        <w:rPr>
          <w:rFonts w:ascii="Arial" w:hAnsi="Arial" w:cs="Arial"/>
          <w:b/>
          <w:bCs/>
          <w:sz w:val="18"/>
          <w:szCs w:val="18"/>
          <w:lang w:val="sl-SI"/>
        </w:rPr>
      </w:pPr>
    </w:p>
    <w:p w14:paraId="5EBC7F22" w14:textId="4AB2F35B" w:rsidR="006A3F54" w:rsidRPr="00A745B0" w:rsidRDefault="006A3F54" w:rsidP="006A3F54">
      <w:pPr>
        <w:rPr>
          <w:rFonts w:ascii="Arial" w:hAnsi="Arial" w:cs="Arial"/>
          <w:sz w:val="18"/>
          <w:szCs w:val="18"/>
          <w:lang w:val="sl-SI"/>
        </w:rPr>
      </w:pPr>
      <w:r w:rsidRPr="00A745B0">
        <w:rPr>
          <w:rFonts w:ascii="Arial" w:hAnsi="Arial" w:cs="Arial"/>
          <w:sz w:val="18"/>
          <w:szCs w:val="18"/>
          <w:lang w:val="sl-SI"/>
        </w:rPr>
        <w:t xml:space="preserve">Naročnikova oznaka: </w:t>
      </w:r>
      <w:r w:rsidRPr="00A745B0">
        <w:rPr>
          <w:rFonts w:ascii="Arial" w:hAnsi="Arial" w:cs="Arial"/>
          <w:b/>
          <w:sz w:val="18"/>
          <w:szCs w:val="18"/>
          <w:lang w:val="sl-SI"/>
        </w:rPr>
        <w:t>4300-</w:t>
      </w:r>
      <w:r w:rsidR="00364D17" w:rsidRPr="00A745B0">
        <w:rPr>
          <w:rFonts w:ascii="Arial" w:hAnsi="Arial" w:cs="Arial"/>
          <w:b/>
          <w:sz w:val="18"/>
          <w:szCs w:val="18"/>
          <w:lang w:val="sl-SI"/>
        </w:rPr>
        <w:t>2</w:t>
      </w:r>
      <w:r w:rsidR="00180125">
        <w:rPr>
          <w:rFonts w:ascii="Arial" w:hAnsi="Arial" w:cs="Arial"/>
          <w:b/>
          <w:sz w:val="18"/>
          <w:szCs w:val="18"/>
          <w:lang w:val="sl-SI"/>
        </w:rPr>
        <w:t>7</w:t>
      </w:r>
      <w:r w:rsidRPr="00A745B0">
        <w:rPr>
          <w:rFonts w:ascii="Arial" w:hAnsi="Arial" w:cs="Arial"/>
          <w:b/>
          <w:sz w:val="18"/>
          <w:szCs w:val="18"/>
          <w:lang w:val="sl-SI"/>
        </w:rPr>
        <w:t>/2021</w:t>
      </w:r>
    </w:p>
    <w:p w14:paraId="51B852EF" w14:textId="77777777" w:rsidR="00146FEA" w:rsidRPr="00A745B0" w:rsidRDefault="00146FEA" w:rsidP="00477F57">
      <w:pPr>
        <w:spacing w:line="260" w:lineRule="exact"/>
        <w:rPr>
          <w:rFonts w:ascii="Arial" w:hAnsi="Arial" w:cs="Arial"/>
          <w:b/>
          <w:bCs/>
          <w:sz w:val="18"/>
          <w:szCs w:val="18"/>
          <w:lang w:val="sl-SI"/>
        </w:rPr>
      </w:pPr>
    </w:p>
    <w:p w14:paraId="2CE6B261" w14:textId="77777777" w:rsidR="00477F57" w:rsidRPr="00A745B0" w:rsidRDefault="00477F57" w:rsidP="00477F57">
      <w:pPr>
        <w:spacing w:line="260" w:lineRule="exact"/>
        <w:rPr>
          <w:rFonts w:ascii="Arial" w:hAnsi="Arial" w:cs="Arial"/>
          <w:b/>
          <w:bCs/>
          <w:sz w:val="18"/>
          <w:szCs w:val="18"/>
          <w:lang w:val="sl-SI"/>
        </w:rPr>
      </w:pPr>
    </w:p>
    <w:p w14:paraId="60E08FCC" w14:textId="77777777" w:rsidR="003F0E0F" w:rsidRPr="00A745B0" w:rsidRDefault="003F0E0F" w:rsidP="003F0E0F">
      <w:pPr>
        <w:jc w:val="center"/>
        <w:rPr>
          <w:rFonts w:ascii="Arial" w:hAnsi="Arial" w:cs="Arial"/>
          <w:b/>
          <w:sz w:val="18"/>
          <w:szCs w:val="18"/>
          <w:lang w:val="sl-SI" w:eastAsia="sl-SI"/>
        </w:rPr>
      </w:pPr>
      <w:r w:rsidRPr="00A745B0">
        <w:rPr>
          <w:rFonts w:ascii="Arial" w:hAnsi="Arial" w:cs="Arial"/>
          <w:b/>
          <w:sz w:val="18"/>
          <w:szCs w:val="18"/>
          <w:lang w:val="sl-SI"/>
        </w:rPr>
        <w:t>KADER</w:t>
      </w:r>
    </w:p>
    <w:p w14:paraId="21F96C23" w14:textId="77777777" w:rsidR="003F0E0F" w:rsidRPr="00A745B0" w:rsidRDefault="003F0E0F" w:rsidP="003F0E0F">
      <w:pPr>
        <w:rPr>
          <w:rFonts w:ascii="Arial" w:hAnsi="Arial" w:cs="Arial"/>
          <w:sz w:val="18"/>
          <w:szCs w:val="18"/>
          <w:lang w:val="sl-SI"/>
        </w:rPr>
      </w:pPr>
    </w:p>
    <w:p w14:paraId="78B64B2F" w14:textId="2C6A9212" w:rsidR="003F0E0F" w:rsidRPr="00A745B0" w:rsidRDefault="003F0E0F" w:rsidP="003F0E0F">
      <w:pPr>
        <w:rPr>
          <w:rFonts w:ascii="Arial" w:hAnsi="Arial" w:cs="Arial"/>
          <w:sz w:val="18"/>
          <w:szCs w:val="18"/>
          <w:lang w:val="sl-SI"/>
        </w:rPr>
      </w:pPr>
      <w:r w:rsidRPr="00A745B0">
        <w:rPr>
          <w:rFonts w:ascii="Arial" w:hAnsi="Arial" w:cs="Arial"/>
          <w:sz w:val="18"/>
          <w:szCs w:val="18"/>
          <w:lang w:val="sl-SI"/>
        </w:rPr>
        <w:t>Za izvajanje predmetnega javnega naročila prijavljamo naslednji kader s spodaj navedenimi referencami</w:t>
      </w:r>
      <w:r w:rsidR="00180125">
        <w:rPr>
          <w:rFonts w:ascii="Arial" w:hAnsi="Arial" w:cs="Arial"/>
          <w:sz w:val="18"/>
          <w:szCs w:val="18"/>
          <w:lang w:val="sl-SI"/>
        </w:rPr>
        <w:t xml:space="preserve"> in certifikati</w:t>
      </w:r>
      <w:r w:rsidRPr="00A745B0">
        <w:rPr>
          <w:rFonts w:ascii="Arial" w:hAnsi="Arial" w:cs="Arial"/>
          <w:sz w:val="18"/>
          <w:szCs w:val="18"/>
          <w:lang w:val="sl-SI"/>
        </w:rPr>
        <w:t>:</w:t>
      </w:r>
    </w:p>
    <w:p w14:paraId="046F4D6D" w14:textId="77777777" w:rsidR="003F0E0F" w:rsidRPr="00A745B0" w:rsidRDefault="003F0E0F" w:rsidP="003F0E0F">
      <w:pPr>
        <w:rPr>
          <w:rFonts w:ascii="Arial" w:hAnsi="Arial" w:cs="Arial"/>
          <w:sz w:val="18"/>
          <w:szCs w:val="18"/>
          <w:lang w:val="sl-SI"/>
        </w:rPr>
      </w:pPr>
    </w:p>
    <w:p w14:paraId="3CFA121C" w14:textId="77777777" w:rsidR="003F0E0F" w:rsidRPr="00A745B0" w:rsidRDefault="003F0E0F" w:rsidP="003F0E0F">
      <w:pPr>
        <w:rPr>
          <w:rFonts w:ascii="Arial" w:hAnsi="Arial" w:cs="Arial"/>
          <w:b/>
          <w:bCs/>
          <w:sz w:val="18"/>
          <w:szCs w:val="18"/>
          <w:lang w:val="sl-SI"/>
        </w:rPr>
      </w:pPr>
      <w:r w:rsidRPr="00A745B0">
        <w:rPr>
          <w:rFonts w:ascii="Arial" w:hAnsi="Arial" w:cs="Arial"/>
          <w:b/>
          <w:bCs/>
          <w:sz w:val="18"/>
          <w:szCs w:val="18"/>
          <w:lang w:val="sl-SI"/>
        </w:rPr>
        <w:t>1.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3F0E0F" w:rsidRPr="00A745B0" w14:paraId="5D244D27" w14:textId="77777777" w:rsidTr="00065749">
        <w:tc>
          <w:tcPr>
            <w:tcW w:w="5274" w:type="dxa"/>
            <w:shd w:val="clear" w:color="auto" w:fill="F2F2F2"/>
            <w:vAlign w:val="center"/>
          </w:tcPr>
          <w:p w14:paraId="1D99AE2D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2BBBC293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 xml:space="preserve">    </w:t>
            </w:r>
          </w:p>
        </w:tc>
      </w:tr>
      <w:tr w:rsidR="003F0E0F" w:rsidRPr="002558F0" w14:paraId="2390CDF3" w14:textId="77777777" w:rsidTr="00065749">
        <w:tc>
          <w:tcPr>
            <w:tcW w:w="5274" w:type="dxa"/>
            <w:shd w:val="clear" w:color="auto" w:fill="F2F2F2"/>
            <w:vAlign w:val="center"/>
          </w:tcPr>
          <w:p w14:paraId="54B0C382" w14:textId="77777777" w:rsidR="003F0E0F" w:rsidRPr="00A745B0" w:rsidRDefault="003F0E0F" w:rsidP="00065749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1C49331D" w14:textId="77777777" w:rsidR="003F0E0F" w:rsidRPr="00A745B0" w:rsidRDefault="003F0E0F" w:rsidP="00065749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zaposlitvi</w:t>
            </w:r>
          </w:p>
          <w:p w14:paraId="3F3A8DB1" w14:textId="77777777" w:rsidR="003F0E0F" w:rsidRPr="00A745B0" w:rsidRDefault="003F0E0F" w:rsidP="00065749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poslovnem sodelovanju</w:t>
            </w:r>
          </w:p>
          <w:p w14:paraId="445A94F2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Avtorska pogodba</w:t>
            </w:r>
          </w:p>
          <w:p w14:paraId="6210D2FE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Podjemna</w:t>
            </w:r>
            <w:proofErr w:type="spellEnd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pogodba</w:t>
            </w:r>
          </w:p>
          <w:p w14:paraId="3A7B3443" w14:textId="77777777" w:rsidR="003F0E0F" w:rsidRPr="00A745B0" w:rsidRDefault="003F0E0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Drugo: ____________________</w:t>
            </w:r>
          </w:p>
        </w:tc>
      </w:tr>
      <w:tr w:rsidR="003F0E0F" w:rsidRPr="00A745B0" w14:paraId="11CB8893" w14:textId="77777777" w:rsidTr="00065749">
        <w:tc>
          <w:tcPr>
            <w:tcW w:w="9243" w:type="dxa"/>
            <w:gridSpan w:val="2"/>
            <w:shd w:val="clear" w:color="auto" w:fill="F2F2F2"/>
            <w:vAlign w:val="center"/>
          </w:tcPr>
          <w:p w14:paraId="0539B46E" w14:textId="1DE0764F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POGOJ ZA SODELOVANJE:</w:t>
            </w:r>
          </w:p>
        </w:tc>
      </w:tr>
      <w:tr w:rsidR="003F0E0F" w:rsidRPr="00A745B0" w14:paraId="72EE97DC" w14:textId="77777777" w:rsidTr="00065749">
        <w:tc>
          <w:tcPr>
            <w:tcW w:w="5274" w:type="dxa"/>
            <w:shd w:val="clear" w:color="auto" w:fill="F2F2F2"/>
            <w:vAlign w:val="center"/>
          </w:tcPr>
          <w:p w14:paraId="216D2F64" w14:textId="223C8560" w:rsidR="003F0E0F" w:rsidRPr="00180125" w:rsidRDefault="00BF7FEC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BF7FEC">
              <w:rPr>
                <w:rFonts w:ascii="Arial" w:hAnsi="Arial" w:cs="Arial"/>
                <w:i/>
                <w:sz w:val="18"/>
                <w:szCs w:val="18"/>
                <w:lang w:val="sl-SI"/>
              </w:rPr>
              <w:t>3 leta delovnih izkušenj na področju avdio- ali videokonferenčnih sistemov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</w:tc>
        <w:tc>
          <w:tcPr>
            <w:tcW w:w="3969" w:type="dxa"/>
            <w:shd w:val="clear" w:color="auto" w:fill="auto"/>
          </w:tcPr>
          <w:p w14:paraId="7B4DCE41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3F0E0F" w:rsidRPr="00A745B0" w14:paraId="39F69B65" w14:textId="77777777" w:rsidTr="00065749">
        <w:tc>
          <w:tcPr>
            <w:tcW w:w="5274" w:type="dxa"/>
            <w:shd w:val="clear" w:color="auto" w:fill="F2F2F2"/>
          </w:tcPr>
          <w:p w14:paraId="4644C3B0" w14:textId="09641A7D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Opišite, kako </w:t>
            </w:r>
            <w:r w:rsidR="00BF7FEC">
              <w:rPr>
                <w:rFonts w:ascii="Arial" w:hAnsi="Arial" w:cs="Arial"/>
                <w:i/>
                <w:sz w:val="18"/>
                <w:szCs w:val="18"/>
                <w:lang w:val="sl-SI"/>
              </w:rPr>
              <w:t>so</w:t>
            </w:r>
            <w:r w:rsidR="00180125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bil</w:t>
            </w:r>
            <w:r w:rsidR="00BF7FEC">
              <w:rPr>
                <w:rFonts w:ascii="Arial" w:hAnsi="Arial" w:cs="Arial"/>
                <w:i/>
                <w:sz w:val="18"/>
                <w:szCs w:val="18"/>
                <w:lang w:val="sl-SI"/>
              </w:rPr>
              <w:t>e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pridobljen</w:t>
            </w:r>
            <w:r w:rsidR="00BF7FEC">
              <w:rPr>
                <w:rFonts w:ascii="Arial" w:hAnsi="Arial" w:cs="Arial"/>
                <w:i/>
                <w:sz w:val="18"/>
                <w:szCs w:val="18"/>
                <w:lang w:val="sl-SI"/>
              </w:rPr>
              <w:t>e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zahtevan</w:t>
            </w:r>
            <w:r w:rsidR="00BF7FEC">
              <w:rPr>
                <w:rFonts w:ascii="Arial" w:hAnsi="Arial" w:cs="Arial"/>
                <w:i/>
                <w:sz w:val="18"/>
                <w:szCs w:val="18"/>
                <w:lang w:val="sl-SI"/>
              </w:rPr>
              <w:t>e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BF7FEC">
              <w:rPr>
                <w:rFonts w:ascii="Arial" w:hAnsi="Arial" w:cs="Arial"/>
                <w:i/>
                <w:sz w:val="18"/>
                <w:szCs w:val="18"/>
                <w:lang w:val="sl-SI"/>
              </w:rPr>
              <w:t>delovne izkušnje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57141F03" w14:textId="77777777" w:rsidR="003F0E0F" w:rsidRPr="00A745B0" w:rsidRDefault="003F0E0F" w:rsidP="00065749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1F33F907" w14:textId="77777777" w:rsidTr="00065749">
        <w:tc>
          <w:tcPr>
            <w:tcW w:w="5274" w:type="dxa"/>
            <w:shd w:val="clear" w:color="auto" w:fill="F2F2F2"/>
            <w:vAlign w:val="center"/>
          </w:tcPr>
          <w:p w14:paraId="44B43B59" w14:textId="0124085D" w:rsidR="003F0E0F" w:rsidRPr="00A745B0" w:rsidRDefault="00BF7FEC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 xml:space="preserve">Delovne </w:t>
            </w:r>
            <w:r w:rsidR="00180125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I</w:t>
            </w:r>
            <w:r w:rsidR="003F0E0F" w:rsidRPr="00A745B0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51558E03" w14:textId="77777777" w:rsidR="003F0E0F" w:rsidRPr="00A745B0" w:rsidRDefault="003F0E0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Ime in priimek: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5A35EA45" w14:textId="77777777" w:rsidR="003F0E0F" w:rsidRPr="00A745B0" w:rsidRDefault="003F0E0F" w:rsidP="00065749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Telefonska številka: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61694975" w14:textId="77777777" w:rsidR="003F0E0F" w:rsidRPr="00A745B0" w:rsidRDefault="003F0E0F" w:rsidP="00065749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Elektronski naslov: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</w:p>
        </w:tc>
      </w:tr>
      <w:tr w:rsidR="003F0E0F" w:rsidRPr="002558F0" w14:paraId="33F89367" w14:textId="77777777" w:rsidTr="00065749">
        <w:tc>
          <w:tcPr>
            <w:tcW w:w="9243" w:type="dxa"/>
            <w:gridSpan w:val="2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2A7A616E" w14:textId="2D442854" w:rsidR="003F0E0F" w:rsidRPr="00180125" w:rsidRDefault="003F0E0F" w:rsidP="00180125">
            <w:pPr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MERILO</w:t>
            </w:r>
            <w:r w:rsidR="00180125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 xml:space="preserve"> – PRIDOBLJENI CERTIFIKATI </w:t>
            </w:r>
            <w:r w:rsidR="00180125" w:rsidRPr="00180125">
              <w:rPr>
                <w:rFonts w:ascii="Arial" w:hAnsi="Arial" w:cs="Arial"/>
                <w:i/>
                <w:iCs/>
                <w:sz w:val="18"/>
                <w:szCs w:val="18"/>
                <w:lang w:val="sl-SI" w:eastAsia="sl-SI"/>
              </w:rPr>
              <w:t>(izpolniti in priložiti kopijo certifikata oz. ustrezno dokazilo</w:t>
            </w:r>
            <w:r w:rsidR="00180125">
              <w:rPr>
                <w:rFonts w:ascii="Arial" w:hAnsi="Arial" w:cs="Arial"/>
                <w:i/>
                <w:iCs/>
                <w:sz w:val="18"/>
                <w:szCs w:val="18"/>
                <w:lang w:val="sl-SI" w:eastAsia="sl-SI"/>
              </w:rPr>
              <w:t>;</w:t>
            </w:r>
            <w:r w:rsidR="00180125" w:rsidRPr="00180125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 xml:space="preserve"> </w:t>
            </w:r>
            <w:r w:rsidR="00E85AC4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 xml:space="preserve">v </w:t>
            </w:r>
            <w:r w:rsidR="00180125" w:rsidRPr="00180125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primeru več certifikatov dodati rubrik</w:t>
            </w:r>
            <w:r w:rsidR="00180125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e</w:t>
            </w:r>
            <w:r w:rsidR="00180125" w:rsidRPr="00180125">
              <w:rPr>
                <w:rFonts w:ascii="Arial" w:hAnsi="Arial" w:cs="Arial"/>
                <w:i/>
                <w:iCs/>
                <w:sz w:val="18"/>
                <w:szCs w:val="18"/>
                <w:lang w:val="sl-SI" w:eastAsia="sl-SI"/>
              </w:rPr>
              <w:t>)</w:t>
            </w:r>
            <w:r w:rsidRPr="00180125">
              <w:rPr>
                <w:rFonts w:ascii="Arial" w:hAnsi="Arial" w:cs="Arial"/>
                <w:i/>
                <w:iCs/>
                <w:sz w:val="18"/>
                <w:szCs w:val="18"/>
                <w:lang w:val="sl-SI" w:eastAsia="sl-SI"/>
              </w:rPr>
              <w:t>:</w:t>
            </w:r>
          </w:p>
        </w:tc>
      </w:tr>
      <w:tr w:rsidR="003F0E0F" w:rsidRPr="00A745B0" w14:paraId="4211C33A" w14:textId="77777777" w:rsidTr="00065749">
        <w:tc>
          <w:tcPr>
            <w:tcW w:w="5274" w:type="dxa"/>
            <w:shd w:val="clear" w:color="auto" w:fill="F2F2F2"/>
            <w:vAlign w:val="center"/>
          </w:tcPr>
          <w:p w14:paraId="623B931C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certifikata:</w:t>
            </w:r>
          </w:p>
        </w:tc>
        <w:tc>
          <w:tcPr>
            <w:tcW w:w="3969" w:type="dxa"/>
            <w:shd w:val="clear" w:color="auto" w:fill="auto"/>
          </w:tcPr>
          <w:p w14:paraId="228777F5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2F86EF81" w14:textId="77777777" w:rsidTr="00065749">
        <w:tc>
          <w:tcPr>
            <w:tcW w:w="5274" w:type="dxa"/>
            <w:shd w:val="clear" w:color="auto" w:fill="F2F2F2"/>
            <w:vAlign w:val="center"/>
          </w:tcPr>
          <w:p w14:paraId="3E7B5E03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pridobitve certifikata:</w:t>
            </w:r>
          </w:p>
        </w:tc>
        <w:tc>
          <w:tcPr>
            <w:tcW w:w="3969" w:type="dxa"/>
            <w:shd w:val="clear" w:color="auto" w:fill="auto"/>
          </w:tcPr>
          <w:p w14:paraId="1DD2800B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3F0E0F" w:rsidRPr="00A745B0" w14:paraId="52151E93" w14:textId="77777777" w:rsidTr="00065749">
        <w:trPr>
          <w:trHeight w:val="346"/>
        </w:trPr>
        <w:tc>
          <w:tcPr>
            <w:tcW w:w="5274" w:type="dxa"/>
            <w:shd w:val="clear" w:color="auto" w:fill="F2F2F2"/>
            <w:vAlign w:val="center"/>
          </w:tcPr>
          <w:p w14:paraId="669EE29B" w14:textId="77777777" w:rsidR="003F0E0F" w:rsidRPr="00A745B0" w:rsidRDefault="003F0E0F" w:rsidP="00065749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veljavnosti certifikata:</w:t>
            </w:r>
          </w:p>
        </w:tc>
        <w:tc>
          <w:tcPr>
            <w:tcW w:w="3969" w:type="dxa"/>
            <w:shd w:val="clear" w:color="auto" w:fill="auto"/>
          </w:tcPr>
          <w:p w14:paraId="78683DBB" w14:textId="77777777" w:rsidR="003F0E0F" w:rsidRPr="00A745B0" w:rsidRDefault="003F0E0F" w:rsidP="00065749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0F42E01F" w14:textId="335182FC" w:rsidR="003F0E0F" w:rsidRDefault="003F0E0F" w:rsidP="003F0E0F">
      <w:pPr>
        <w:rPr>
          <w:rFonts w:ascii="Arial" w:hAnsi="Arial" w:cs="Arial"/>
          <w:sz w:val="18"/>
          <w:szCs w:val="18"/>
          <w:lang w:val="sl-SI"/>
        </w:rPr>
      </w:pPr>
    </w:p>
    <w:p w14:paraId="591ABB5D" w14:textId="6D36ABB5" w:rsidR="00180125" w:rsidRDefault="00180125" w:rsidP="003F0E0F">
      <w:pPr>
        <w:rPr>
          <w:rFonts w:ascii="Arial" w:hAnsi="Arial" w:cs="Arial"/>
          <w:sz w:val="18"/>
          <w:szCs w:val="18"/>
          <w:lang w:val="sl-SI"/>
        </w:rPr>
      </w:pPr>
      <w:r w:rsidRPr="00A745B0">
        <w:rPr>
          <w:rFonts w:ascii="Arial" w:hAnsi="Arial" w:cs="Arial"/>
          <w:b/>
          <w:bCs/>
          <w:sz w:val="18"/>
          <w:szCs w:val="18"/>
          <w:lang w:val="it-IT"/>
        </w:rPr>
        <w:t>2.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180125" w:rsidRPr="00A745B0" w14:paraId="0E954E5F" w14:textId="77777777" w:rsidTr="00A7777C">
        <w:tc>
          <w:tcPr>
            <w:tcW w:w="5274" w:type="dxa"/>
            <w:shd w:val="clear" w:color="auto" w:fill="F2F2F2"/>
            <w:vAlign w:val="center"/>
          </w:tcPr>
          <w:p w14:paraId="5BD59BA7" w14:textId="77777777" w:rsidR="00180125" w:rsidRPr="00A745B0" w:rsidRDefault="00180125" w:rsidP="00A7777C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2CC14C35" w14:textId="77777777" w:rsidR="00180125" w:rsidRPr="00A745B0" w:rsidRDefault="00180125" w:rsidP="00A7777C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 xml:space="preserve">    </w:t>
            </w:r>
          </w:p>
        </w:tc>
      </w:tr>
      <w:tr w:rsidR="00180125" w:rsidRPr="002558F0" w14:paraId="48CD21D3" w14:textId="77777777" w:rsidTr="00A7777C">
        <w:tc>
          <w:tcPr>
            <w:tcW w:w="5274" w:type="dxa"/>
            <w:shd w:val="clear" w:color="auto" w:fill="F2F2F2"/>
            <w:vAlign w:val="center"/>
          </w:tcPr>
          <w:p w14:paraId="10EC4012" w14:textId="77777777" w:rsidR="00180125" w:rsidRPr="00A745B0" w:rsidRDefault="00180125" w:rsidP="00A7777C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5262B6CC" w14:textId="77777777" w:rsidR="00180125" w:rsidRPr="00A745B0" w:rsidRDefault="00180125" w:rsidP="00A7777C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zaposlitvi</w:t>
            </w:r>
          </w:p>
          <w:p w14:paraId="300B9C28" w14:textId="77777777" w:rsidR="00180125" w:rsidRPr="00A745B0" w:rsidRDefault="00180125" w:rsidP="00A7777C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poslovnem sodelovanju</w:t>
            </w:r>
          </w:p>
          <w:p w14:paraId="48728186" w14:textId="77777777" w:rsidR="00180125" w:rsidRPr="00A745B0" w:rsidRDefault="00180125" w:rsidP="00A7777C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Avtorska pogodba</w:t>
            </w:r>
          </w:p>
          <w:p w14:paraId="6BDFC718" w14:textId="77777777" w:rsidR="00180125" w:rsidRPr="00A745B0" w:rsidRDefault="00180125" w:rsidP="00A7777C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Podjemna</w:t>
            </w:r>
            <w:proofErr w:type="spellEnd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pogodba</w:t>
            </w:r>
          </w:p>
          <w:p w14:paraId="02E5E69F" w14:textId="77777777" w:rsidR="00180125" w:rsidRPr="00A745B0" w:rsidRDefault="00180125" w:rsidP="00A7777C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Drugo: ____________________</w:t>
            </w:r>
          </w:p>
        </w:tc>
      </w:tr>
      <w:tr w:rsidR="00180125" w:rsidRPr="00A745B0" w14:paraId="4F40D767" w14:textId="77777777" w:rsidTr="00A7777C">
        <w:tc>
          <w:tcPr>
            <w:tcW w:w="9243" w:type="dxa"/>
            <w:gridSpan w:val="2"/>
            <w:shd w:val="clear" w:color="auto" w:fill="F2F2F2"/>
            <w:vAlign w:val="center"/>
          </w:tcPr>
          <w:p w14:paraId="0097811D" w14:textId="65663A89" w:rsidR="00180125" w:rsidRPr="00A745B0" w:rsidRDefault="00180125" w:rsidP="00A7777C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POGOJ ZA SODELOVANJE:</w:t>
            </w:r>
          </w:p>
        </w:tc>
      </w:tr>
      <w:tr w:rsidR="00BF7FEC" w:rsidRPr="00A745B0" w14:paraId="449F4D39" w14:textId="77777777" w:rsidTr="00A7777C">
        <w:tc>
          <w:tcPr>
            <w:tcW w:w="5274" w:type="dxa"/>
            <w:shd w:val="clear" w:color="auto" w:fill="F2F2F2"/>
            <w:vAlign w:val="center"/>
          </w:tcPr>
          <w:p w14:paraId="05946829" w14:textId="4FA400F1" w:rsidR="00BF7FEC" w:rsidRPr="00180125" w:rsidRDefault="00BF7FEC" w:rsidP="00BF7FEC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BF7FEC">
              <w:rPr>
                <w:rFonts w:ascii="Arial" w:hAnsi="Arial" w:cs="Arial"/>
                <w:i/>
                <w:sz w:val="18"/>
                <w:szCs w:val="18"/>
                <w:lang w:val="sl-SI"/>
              </w:rPr>
              <w:t>3 leta delovnih izkušenj na področju avdio- ali videokonferenčnih sistemov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</w:tc>
        <w:tc>
          <w:tcPr>
            <w:tcW w:w="3969" w:type="dxa"/>
            <w:shd w:val="clear" w:color="auto" w:fill="auto"/>
          </w:tcPr>
          <w:p w14:paraId="296C8E64" w14:textId="77777777" w:rsidR="00BF7FEC" w:rsidRPr="00A745B0" w:rsidRDefault="00BF7FEC" w:rsidP="00BF7FEC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DA         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NE</w:t>
            </w:r>
          </w:p>
        </w:tc>
      </w:tr>
      <w:tr w:rsidR="00BF7FEC" w:rsidRPr="00A745B0" w14:paraId="131F8CB3" w14:textId="77777777" w:rsidTr="00A7777C">
        <w:tc>
          <w:tcPr>
            <w:tcW w:w="5274" w:type="dxa"/>
            <w:shd w:val="clear" w:color="auto" w:fill="F2F2F2"/>
          </w:tcPr>
          <w:p w14:paraId="2E6254B5" w14:textId="5CBB0458" w:rsidR="00BF7FEC" w:rsidRPr="00A745B0" w:rsidRDefault="00BF7FEC" w:rsidP="00BF7FEC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lastRenderedPageBreak/>
              <w:t xml:space="preserve">Opišite, kako 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>so bile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pridobljen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>e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zahtevan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>e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>delovne izkušnje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0D5864CC" w14:textId="77777777" w:rsidR="00BF7FEC" w:rsidRPr="00A745B0" w:rsidRDefault="00BF7FEC" w:rsidP="00BF7FEC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sz w:val="18"/>
                <w:szCs w:val="18"/>
                <w:lang w:val="sl-SI"/>
              </w:rPr>
              <w:fldChar w:fldCharType="end"/>
            </w:r>
          </w:p>
        </w:tc>
      </w:tr>
      <w:tr w:rsidR="00BF7FEC" w:rsidRPr="00A745B0" w14:paraId="1BA658F7" w14:textId="77777777" w:rsidTr="00A7777C">
        <w:tc>
          <w:tcPr>
            <w:tcW w:w="5274" w:type="dxa"/>
            <w:shd w:val="clear" w:color="auto" w:fill="F2F2F2"/>
            <w:vAlign w:val="center"/>
          </w:tcPr>
          <w:p w14:paraId="3C657769" w14:textId="2E7377DB" w:rsidR="00BF7FEC" w:rsidRPr="00A745B0" w:rsidRDefault="00BF7FEC" w:rsidP="00BF7FEC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Delovne I</w:t>
            </w:r>
            <w:r w:rsidRPr="00A745B0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1BA2BC75" w14:textId="77777777" w:rsidR="00BF7FEC" w:rsidRPr="00A745B0" w:rsidRDefault="00BF7FEC" w:rsidP="00BF7FEC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Ime in priimek: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4D2488A7" w14:textId="77777777" w:rsidR="00BF7FEC" w:rsidRPr="00A745B0" w:rsidRDefault="00BF7FEC" w:rsidP="00BF7FEC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Telefonska številka: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</w:p>
          <w:p w14:paraId="0D9B58B2" w14:textId="77777777" w:rsidR="00BF7FEC" w:rsidRPr="00A745B0" w:rsidRDefault="00BF7FEC" w:rsidP="00BF7FEC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Elektronski naslov: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eastAsia="Arial Unicode MS" w:hAnsi="Arial" w:cs="Arial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</w:p>
        </w:tc>
      </w:tr>
      <w:tr w:rsidR="00180125" w:rsidRPr="002558F0" w14:paraId="0E64E1F1" w14:textId="77777777" w:rsidTr="00A7777C">
        <w:tc>
          <w:tcPr>
            <w:tcW w:w="9243" w:type="dxa"/>
            <w:gridSpan w:val="2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57AFCD54" w14:textId="563B7277" w:rsidR="00180125" w:rsidRPr="00A745B0" w:rsidRDefault="00180125" w:rsidP="00A7777C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MERILO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 xml:space="preserve"> – PRIDOBLJENI CERTIFIKATI </w:t>
            </w:r>
            <w:r w:rsidRPr="00180125">
              <w:rPr>
                <w:rFonts w:ascii="Arial" w:hAnsi="Arial" w:cs="Arial"/>
                <w:i/>
                <w:iCs/>
                <w:sz w:val="18"/>
                <w:szCs w:val="18"/>
                <w:lang w:val="sl-SI" w:eastAsia="sl-SI"/>
              </w:rPr>
              <w:t>(izpolniti in priložiti kopijo certifikata oz. ustrezno dokazilo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sl-SI" w:eastAsia="sl-SI"/>
              </w:rPr>
              <w:t>;</w:t>
            </w:r>
            <w:r w:rsidRPr="00180125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 xml:space="preserve"> </w:t>
            </w:r>
            <w:r w:rsidR="00E85AC4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 xml:space="preserve">v </w:t>
            </w:r>
            <w:r w:rsidRPr="00180125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primeru več certifikatov dodati rubrik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e</w:t>
            </w:r>
            <w:r w:rsidRPr="00180125">
              <w:rPr>
                <w:rFonts w:ascii="Arial" w:hAnsi="Arial" w:cs="Arial"/>
                <w:i/>
                <w:iCs/>
                <w:sz w:val="18"/>
                <w:szCs w:val="18"/>
                <w:lang w:val="sl-SI" w:eastAsia="sl-SI"/>
              </w:rPr>
              <w:t>):</w:t>
            </w:r>
          </w:p>
        </w:tc>
      </w:tr>
      <w:tr w:rsidR="00180125" w:rsidRPr="00A745B0" w14:paraId="47F2DE4E" w14:textId="77777777" w:rsidTr="00A7777C">
        <w:tc>
          <w:tcPr>
            <w:tcW w:w="5274" w:type="dxa"/>
            <w:shd w:val="clear" w:color="auto" w:fill="F2F2F2"/>
            <w:vAlign w:val="center"/>
          </w:tcPr>
          <w:p w14:paraId="4F3C8688" w14:textId="77777777" w:rsidR="00180125" w:rsidRPr="00A745B0" w:rsidRDefault="00180125" w:rsidP="00A7777C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certifikata:</w:t>
            </w:r>
          </w:p>
        </w:tc>
        <w:tc>
          <w:tcPr>
            <w:tcW w:w="3969" w:type="dxa"/>
            <w:shd w:val="clear" w:color="auto" w:fill="auto"/>
          </w:tcPr>
          <w:p w14:paraId="60020125" w14:textId="77777777" w:rsidR="00180125" w:rsidRPr="00A745B0" w:rsidRDefault="00180125" w:rsidP="00A7777C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180125" w:rsidRPr="00A745B0" w14:paraId="388872D8" w14:textId="77777777" w:rsidTr="00A7777C">
        <w:tc>
          <w:tcPr>
            <w:tcW w:w="5274" w:type="dxa"/>
            <w:shd w:val="clear" w:color="auto" w:fill="F2F2F2"/>
            <w:vAlign w:val="center"/>
          </w:tcPr>
          <w:p w14:paraId="4B472576" w14:textId="77777777" w:rsidR="00180125" w:rsidRPr="00A745B0" w:rsidRDefault="00180125" w:rsidP="00A7777C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pridobitve certifikata:</w:t>
            </w:r>
          </w:p>
        </w:tc>
        <w:tc>
          <w:tcPr>
            <w:tcW w:w="3969" w:type="dxa"/>
            <w:shd w:val="clear" w:color="auto" w:fill="auto"/>
          </w:tcPr>
          <w:p w14:paraId="0374F284" w14:textId="77777777" w:rsidR="00180125" w:rsidRPr="00A745B0" w:rsidRDefault="00180125" w:rsidP="00A7777C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180125" w:rsidRPr="00A745B0" w14:paraId="101B3B0C" w14:textId="77777777" w:rsidTr="00A7777C">
        <w:trPr>
          <w:trHeight w:val="346"/>
        </w:trPr>
        <w:tc>
          <w:tcPr>
            <w:tcW w:w="5274" w:type="dxa"/>
            <w:shd w:val="clear" w:color="auto" w:fill="F2F2F2"/>
            <w:vAlign w:val="center"/>
          </w:tcPr>
          <w:p w14:paraId="65AA877B" w14:textId="77777777" w:rsidR="00180125" w:rsidRPr="00A745B0" w:rsidRDefault="00180125" w:rsidP="00A7777C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veljavnosti certifikata:</w:t>
            </w:r>
          </w:p>
        </w:tc>
        <w:tc>
          <w:tcPr>
            <w:tcW w:w="3969" w:type="dxa"/>
            <w:shd w:val="clear" w:color="auto" w:fill="auto"/>
          </w:tcPr>
          <w:p w14:paraId="5A1C70AB" w14:textId="77777777" w:rsidR="00180125" w:rsidRPr="00A745B0" w:rsidRDefault="00180125" w:rsidP="00A7777C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23EA0D80" w14:textId="65149CC6" w:rsidR="00180125" w:rsidRDefault="00180125" w:rsidP="003F0E0F">
      <w:pPr>
        <w:rPr>
          <w:rFonts w:ascii="Arial" w:hAnsi="Arial" w:cs="Arial"/>
          <w:sz w:val="18"/>
          <w:szCs w:val="18"/>
          <w:lang w:val="sl-SI"/>
        </w:rPr>
      </w:pPr>
    </w:p>
    <w:p w14:paraId="62CF3763" w14:textId="4063DCCA" w:rsidR="00180125" w:rsidRPr="00E85AC4" w:rsidRDefault="00E85AC4" w:rsidP="003F0E0F">
      <w:pPr>
        <w:rPr>
          <w:rFonts w:ascii="Arial" w:hAnsi="Arial" w:cs="Arial"/>
          <w:b/>
          <w:bCs/>
          <w:sz w:val="18"/>
          <w:szCs w:val="18"/>
          <w:lang w:val="sl-SI"/>
        </w:rPr>
      </w:pPr>
      <w:r w:rsidRPr="00E85AC4">
        <w:rPr>
          <w:rFonts w:ascii="Arial" w:hAnsi="Arial" w:cs="Arial"/>
          <w:b/>
          <w:bCs/>
          <w:sz w:val="18"/>
          <w:szCs w:val="18"/>
          <w:lang w:val="sl-SI"/>
        </w:rPr>
        <w:t>3.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E85AC4" w:rsidRPr="00A745B0" w14:paraId="36DF8C6E" w14:textId="77777777" w:rsidTr="00A7777C">
        <w:tc>
          <w:tcPr>
            <w:tcW w:w="5274" w:type="dxa"/>
            <w:shd w:val="clear" w:color="auto" w:fill="F2F2F2"/>
            <w:vAlign w:val="center"/>
          </w:tcPr>
          <w:p w14:paraId="0827C78C" w14:textId="77777777" w:rsidR="00E85AC4" w:rsidRPr="00A745B0" w:rsidRDefault="00E85AC4" w:rsidP="00A7777C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791F0A6A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 xml:space="preserve">    </w:t>
            </w:r>
          </w:p>
        </w:tc>
      </w:tr>
      <w:tr w:rsidR="00E85AC4" w:rsidRPr="002558F0" w14:paraId="7EB24DB8" w14:textId="77777777" w:rsidTr="00A7777C">
        <w:tc>
          <w:tcPr>
            <w:tcW w:w="5274" w:type="dxa"/>
            <w:shd w:val="clear" w:color="auto" w:fill="F2F2F2"/>
            <w:vAlign w:val="center"/>
          </w:tcPr>
          <w:p w14:paraId="391B1E9E" w14:textId="77777777" w:rsidR="00E85AC4" w:rsidRPr="00A745B0" w:rsidRDefault="00E85AC4" w:rsidP="00A7777C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60727840" w14:textId="77777777" w:rsidR="00E85AC4" w:rsidRPr="00A745B0" w:rsidRDefault="00E85AC4" w:rsidP="00A7777C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zaposlitvi</w:t>
            </w:r>
          </w:p>
          <w:p w14:paraId="227C1BD3" w14:textId="77777777" w:rsidR="00E85AC4" w:rsidRPr="00A745B0" w:rsidRDefault="00E85AC4" w:rsidP="00A7777C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poslovnem sodelovanju</w:t>
            </w:r>
          </w:p>
          <w:p w14:paraId="0E4428B3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Avtorska pogodba</w:t>
            </w:r>
          </w:p>
          <w:p w14:paraId="67DA1399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Podjemna</w:t>
            </w:r>
            <w:proofErr w:type="spellEnd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pogodba</w:t>
            </w:r>
          </w:p>
          <w:p w14:paraId="342EB3BE" w14:textId="77777777" w:rsidR="00E85AC4" w:rsidRPr="00A745B0" w:rsidRDefault="00E85AC4" w:rsidP="00A7777C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Drugo: ____________________</w:t>
            </w:r>
          </w:p>
        </w:tc>
      </w:tr>
      <w:tr w:rsidR="00E85AC4" w:rsidRPr="002558F0" w14:paraId="0AF3BB76" w14:textId="77777777" w:rsidTr="00A7777C">
        <w:tc>
          <w:tcPr>
            <w:tcW w:w="9243" w:type="dxa"/>
            <w:gridSpan w:val="2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37A3334C" w14:textId="05E53F8C" w:rsidR="00E85AC4" w:rsidRPr="00A745B0" w:rsidRDefault="00E85AC4" w:rsidP="00A7777C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MERILO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 xml:space="preserve"> – PRIDOBLJENI CERTIFIKATI </w:t>
            </w:r>
            <w:r w:rsidRPr="00180125">
              <w:rPr>
                <w:rFonts w:ascii="Arial" w:hAnsi="Arial" w:cs="Arial"/>
                <w:i/>
                <w:iCs/>
                <w:sz w:val="18"/>
                <w:szCs w:val="18"/>
                <w:lang w:val="sl-SI" w:eastAsia="sl-SI"/>
              </w:rPr>
              <w:t>(izpolniti in priložiti kopijo certifikata oz. ustrezno dokazilo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sl-SI" w:eastAsia="sl-SI"/>
              </w:rPr>
              <w:t>;</w:t>
            </w:r>
            <w:r w:rsidRPr="00180125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 xml:space="preserve">v </w:t>
            </w:r>
            <w:r w:rsidRPr="00180125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primeru več certifikatov dodati rubrik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e</w:t>
            </w:r>
            <w:r w:rsidRPr="00180125">
              <w:rPr>
                <w:rFonts w:ascii="Arial" w:hAnsi="Arial" w:cs="Arial"/>
                <w:i/>
                <w:iCs/>
                <w:sz w:val="18"/>
                <w:szCs w:val="18"/>
                <w:lang w:val="sl-SI" w:eastAsia="sl-SI"/>
              </w:rPr>
              <w:t>):</w:t>
            </w:r>
          </w:p>
        </w:tc>
      </w:tr>
      <w:tr w:rsidR="00E85AC4" w:rsidRPr="00A745B0" w14:paraId="416D5184" w14:textId="77777777" w:rsidTr="00A7777C">
        <w:tc>
          <w:tcPr>
            <w:tcW w:w="5274" w:type="dxa"/>
            <w:shd w:val="clear" w:color="auto" w:fill="F2F2F2"/>
            <w:vAlign w:val="center"/>
          </w:tcPr>
          <w:p w14:paraId="436B50F8" w14:textId="77777777" w:rsidR="00E85AC4" w:rsidRPr="00A745B0" w:rsidRDefault="00E85AC4" w:rsidP="00A7777C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certifikata:</w:t>
            </w:r>
          </w:p>
        </w:tc>
        <w:tc>
          <w:tcPr>
            <w:tcW w:w="3969" w:type="dxa"/>
            <w:shd w:val="clear" w:color="auto" w:fill="auto"/>
          </w:tcPr>
          <w:p w14:paraId="070E0F4B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E85AC4" w:rsidRPr="00A745B0" w14:paraId="4F4394F1" w14:textId="77777777" w:rsidTr="00A7777C">
        <w:tc>
          <w:tcPr>
            <w:tcW w:w="5274" w:type="dxa"/>
            <w:shd w:val="clear" w:color="auto" w:fill="F2F2F2"/>
            <w:vAlign w:val="center"/>
          </w:tcPr>
          <w:p w14:paraId="19DD014F" w14:textId="77777777" w:rsidR="00E85AC4" w:rsidRPr="00A745B0" w:rsidRDefault="00E85AC4" w:rsidP="00A7777C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pridobitve certifikata:</w:t>
            </w:r>
          </w:p>
        </w:tc>
        <w:tc>
          <w:tcPr>
            <w:tcW w:w="3969" w:type="dxa"/>
            <w:shd w:val="clear" w:color="auto" w:fill="auto"/>
          </w:tcPr>
          <w:p w14:paraId="4E87EAB2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E85AC4" w:rsidRPr="00A745B0" w14:paraId="56F2AFDA" w14:textId="77777777" w:rsidTr="00A7777C">
        <w:trPr>
          <w:trHeight w:val="346"/>
        </w:trPr>
        <w:tc>
          <w:tcPr>
            <w:tcW w:w="5274" w:type="dxa"/>
            <w:shd w:val="clear" w:color="auto" w:fill="F2F2F2"/>
            <w:vAlign w:val="center"/>
          </w:tcPr>
          <w:p w14:paraId="6EB5B911" w14:textId="77777777" w:rsidR="00E85AC4" w:rsidRPr="00A745B0" w:rsidRDefault="00E85AC4" w:rsidP="00A7777C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veljavnosti certifikata:</w:t>
            </w:r>
          </w:p>
        </w:tc>
        <w:tc>
          <w:tcPr>
            <w:tcW w:w="3969" w:type="dxa"/>
            <w:shd w:val="clear" w:color="auto" w:fill="auto"/>
          </w:tcPr>
          <w:p w14:paraId="4C89A102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2BDD175A" w14:textId="77777777" w:rsidR="00180125" w:rsidRPr="00A745B0" w:rsidRDefault="00180125" w:rsidP="003F0E0F">
      <w:pPr>
        <w:rPr>
          <w:rFonts w:ascii="Arial" w:hAnsi="Arial" w:cs="Arial"/>
          <w:sz w:val="18"/>
          <w:szCs w:val="18"/>
          <w:lang w:val="sl-SI"/>
        </w:rPr>
      </w:pPr>
    </w:p>
    <w:p w14:paraId="139CBC43" w14:textId="08CAC33D" w:rsidR="003F0E0F" w:rsidRPr="00A745B0" w:rsidRDefault="00E85AC4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  <w:r>
        <w:rPr>
          <w:rFonts w:ascii="Arial" w:hAnsi="Arial" w:cs="Arial"/>
          <w:b/>
          <w:bCs/>
          <w:sz w:val="18"/>
          <w:szCs w:val="18"/>
          <w:lang w:val="it-IT"/>
        </w:rPr>
        <w:t>4.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E85AC4" w:rsidRPr="00A745B0" w14:paraId="1244F0E5" w14:textId="77777777" w:rsidTr="00A7777C">
        <w:tc>
          <w:tcPr>
            <w:tcW w:w="5274" w:type="dxa"/>
            <w:shd w:val="clear" w:color="auto" w:fill="F2F2F2"/>
            <w:vAlign w:val="center"/>
          </w:tcPr>
          <w:p w14:paraId="6EACDA19" w14:textId="77777777" w:rsidR="00E85AC4" w:rsidRPr="00A745B0" w:rsidRDefault="00E85AC4" w:rsidP="00A7777C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7837DDCD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 xml:space="preserve">    </w:t>
            </w:r>
          </w:p>
        </w:tc>
      </w:tr>
      <w:tr w:rsidR="00E85AC4" w:rsidRPr="002558F0" w14:paraId="0B3CD3B8" w14:textId="77777777" w:rsidTr="00A7777C">
        <w:tc>
          <w:tcPr>
            <w:tcW w:w="5274" w:type="dxa"/>
            <w:shd w:val="clear" w:color="auto" w:fill="F2F2F2"/>
            <w:vAlign w:val="center"/>
          </w:tcPr>
          <w:p w14:paraId="79DA388F" w14:textId="77777777" w:rsidR="00E85AC4" w:rsidRPr="00A745B0" w:rsidRDefault="00E85AC4" w:rsidP="00A7777C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43B8CF11" w14:textId="77777777" w:rsidR="00E85AC4" w:rsidRPr="00A745B0" w:rsidRDefault="00E85AC4" w:rsidP="00A7777C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zaposlitvi</w:t>
            </w:r>
          </w:p>
          <w:p w14:paraId="23ECA89A" w14:textId="77777777" w:rsidR="00E85AC4" w:rsidRPr="00A745B0" w:rsidRDefault="00E85AC4" w:rsidP="00A7777C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poslovnem sodelovanju</w:t>
            </w:r>
          </w:p>
          <w:p w14:paraId="490CE53A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Avtorska pogodba</w:t>
            </w:r>
          </w:p>
          <w:p w14:paraId="0EC2AE47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Podjemna</w:t>
            </w:r>
            <w:proofErr w:type="spellEnd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pogodba</w:t>
            </w:r>
          </w:p>
          <w:p w14:paraId="5DA482DA" w14:textId="77777777" w:rsidR="00E85AC4" w:rsidRPr="00A745B0" w:rsidRDefault="00E85AC4" w:rsidP="00A7777C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Drugo: ____________________</w:t>
            </w:r>
          </w:p>
        </w:tc>
      </w:tr>
      <w:tr w:rsidR="00E85AC4" w:rsidRPr="002558F0" w14:paraId="1A3159C4" w14:textId="77777777" w:rsidTr="00A7777C">
        <w:tc>
          <w:tcPr>
            <w:tcW w:w="9243" w:type="dxa"/>
            <w:gridSpan w:val="2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3792EA40" w14:textId="10B0E760" w:rsidR="00E85AC4" w:rsidRPr="00A745B0" w:rsidRDefault="00E85AC4" w:rsidP="00A7777C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MERILO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 xml:space="preserve"> – PRIDOBLJENI CERTIFIKATI </w:t>
            </w:r>
            <w:r w:rsidRPr="00180125">
              <w:rPr>
                <w:rFonts w:ascii="Arial" w:hAnsi="Arial" w:cs="Arial"/>
                <w:i/>
                <w:iCs/>
                <w:sz w:val="18"/>
                <w:szCs w:val="18"/>
                <w:lang w:val="sl-SI" w:eastAsia="sl-SI"/>
              </w:rPr>
              <w:t>(izpolniti in priložiti kopijo certifikata oz. ustrezno dokazilo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sl-SI" w:eastAsia="sl-SI"/>
              </w:rPr>
              <w:t>;</w:t>
            </w:r>
            <w:r w:rsidRPr="00180125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 xml:space="preserve">v </w:t>
            </w:r>
            <w:r w:rsidRPr="00180125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primeru več certifikatov dodati rubrik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e</w:t>
            </w:r>
            <w:r w:rsidRPr="00180125">
              <w:rPr>
                <w:rFonts w:ascii="Arial" w:hAnsi="Arial" w:cs="Arial"/>
                <w:i/>
                <w:iCs/>
                <w:sz w:val="18"/>
                <w:szCs w:val="18"/>
                <w:lang w:val="sl-SI" w:eastAsia="sl-SI"/>
              </w:rPr>
              <w:t>):</w:t>
            </w:r>
          </w:p>
        </w:tc>
      </w:tr>
      <w:tr w:rsidR="00E85AC4" w:rsidRPr="00A745B0" w14:paraId="10418E98" w14:textId="77777777" w:rsidTr="00A7777C">
        <w:tc>
          <w:tcPr>
            <w:tcW w:w="5274" w:type="dxa"/>
            <w:shd w:val="clear" w:color="auto" w:fill="F2F2F2"/>
            <w:vAlign w:val="center"/>
          </w:tcPr>
          <w:p w14:paraId="724D76BD" w14:textId="77777777" w:rsidR="00E85AC4" w:rsidRPr="00A745B0" w:rsidRDefault="00E85AC4" w:rsidP="00A7777C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certifikata:</w:t>
            </w:r>
          </w:p>
        </w:tc>
        <w:tc>
          <w:tcPr>
            <w:tcW w:w="3969" w:type="dxa"/>
            <w:shd w:val="clear" w:color="auto" w:fill="auto"/>
          </w:tcPr>
          <w:p w14:paraId="20D115E4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E85AC4" w:rsidRPr="00A745B0" w14:paraId="0903917E" w14:textId="77777777" w:rsidTr="00A7777C">
        <w:tc>
          <w:tcPr>
            <w:tcW w:w="5274" w:type="dxa"/>
            <w:shd w:val="clear" w:color="auto" w:fill="F2F2F2"/>
            <w:vAlign w:val="center"/>
          </w:tcPr>
          <w:p w14:paraId="3E080AA0" w14:textId="77777777" w:rsidR="00E85AC4" w:rsidRPr="00A745B0" w:rsidRDefault="00E85AC4" w:rsidP="00A7777C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pridobitve certifikata:</w:t>
            </w:r>
          </w:p>
        </w:tc>
        <w:tc>
          <w:tcPr>
            <w:tcW w:w="3969" w:type="dxa"/>
            <w:shd w:val="clear" w:color="auto" w:fill="auto"/>
          </w:tcPr>
          <w:p w14:paraId="558C78CF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E85AC4" w:rsidRPr="00A745B0" w14:paraId="59B6F65F" w14:textId="77777777" w:rsidTr="00A7777C">
        <w:trPr>
          <w:trHeight w:val="346"/>
        </w:trPr>
        <w:tc>
          <w:tcPr>
            <w:tcW w:w="5274" w:type="dxa"/>
            <w:shd w:val="clear" w:color="auto" w:fill="F2F2F2"/>
            <w:vAlign w:val="center"/>
          </w:tcPr>
          <w:p w14:paraId="68F13EA7" w14:textId="77777777" w:rsidR="00E85AC4" w:rsidRPr="00A745B0" w:rsidRDefault="00E85AC4" w:rsidP="00A7777C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veljavnosti certifikata:</w:t>
            </w:r>
          </w:p>
        </w:tc>
        <w:tc>
          <w:tcPr>
            <w:tcW w:w="3969" w:type="dxa"/>
            <w:shd w:val="clear" w:color="auto" w:fill="auto"/>
          </w:tcPr>
          <w:p w14:paraId="09FD6922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353A94BA" w14:textId="422235B1" w:rsidR="003F0E0F" w:rsidRDefault="003F0E0F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3572B213" w14:textId="59594F21" w:rsidR="002C1914" w:rsidRDefault="002C1914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523D7A7B" w14:textId="1B90A431" w:rsidR="002C1914" w:rsidRDefault="002C1914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16F7A7AC" w14:textId="77777777" w:rsidR="002C1914" w:rsidRDefault="002C1914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</w:p>
    <w:p w14:paraId="2FA5F9CC" w14:textId="0E9A5506" w:rsidR="00180125" w:rsidRDefault="00E85AC4" w:rsidP="003F0E0F">
      <w:pPr>
        <w:rPr>
          <w:rFonts w:ascii="Arial" w:hAnsi="Arial" w:cs="Arial"/>
          <w:b/>
          <w:bCs/>
          <w:sz w:val="18"/>
          <w:szCs w:val="18"/>
          <w:lang w:val="it-IT"/>
        </w:rPr>
      </w:pPr>
      <w:r>
        <w:rPr>
          <w:rFonts w:ascii="Arial" w:hAnsi="Arial" w:cs="Arial"/>
          <w:b/>
          <w:bCs/>
          <w:sz w:val="18"/>
          <w:szCs w:val="18"/>
          <w:lang w:val="it-IT"/>
        </w:rPr>
        <w:lastRenderedPageBreak/>
        <w:t>5.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E85AC4" w:rsidRPr="00A745B0" w14:paraId="363BF059" w14:textId="77777777" w:rsidTr="00A7777C">
        <w:tc>
          <w:tcPr>
            <w:tcW w:w="5274" w:type="dxa"/>
            <w:shd w:val="clear" w:color="auto" w:fill="F2F2F2"/>
            <w:vAlign w:val="center"/>
          </w:tcPr>
          <w:p w14:paraId="65B0BEBE" w14:textId="77777777" w:rsidR="00E85AC4" w:rsidRPr="00A745B0" w:rsidRDefault="00E85AC4" w:rsidP="00A7777C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48927915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t xml:space="preserve">    </w:t>
            </w:r>
          </w:p>
        </w:tc>
      </w:tr>
      <w:tr w:rsidR="00E85AC4" w:rsidRPr="002558F0" w14:paraId="20EE1C7B" w14:textId="77777777" w:rsidTr="00A7777C">
        <w:tc>
          <w:tcPr>
            <w:tcW w:w="5274" w:type="dxa"/>
            <w:shd w:val="clear" w:color="auto" w:fill="F2F2F2"/>
            <w:vAlign w:val="center"/>
          </w:tcPr>
          <w:p w14:paraId="34805861" w14:textId="77777777" w:rsidR="00E85AC4" w:rsidRPr="00A745B0" w:rsidRDefault="00E85AC4" w:rsidP="00A7777C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3ACB571B" w14:textId="77777777" w:rsidR="00E85AC4" w:rsidRPr="00A745B0" w:rsidRDefault="00E85AC4" w:rsidP="00A7777C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zaposlitvi</w:t>
            </w:r>
          </w:p>
          <w:p w14:paraId="25D986CB" w14:textId="77777777" w:rsidR="00E85AC4" w:rsidRPr="00A745B0" w:rsidRDefault="00E85AC4" w:rsidP="00A7777C">
            <w:pPr>
              <w:spacing w:before="120"/>
              <w:rPr>
                <w:rFonts w:cs="Arial"/>
                <w:sz w:val="18"/>
                <w:szCs w:val="18"/>
                <w:lang w:val="sl-SI" w:eastAsia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Pogodba o poslovnem sodelovanju</w:t>
            </w:r>
          </w:p>
          <w:p w14:paraId="2514E760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instrText xml:space="preserve"> FORMCHECKBOX </w:instrText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</w:r>
            <w:r w:rsidR="002558F0">
              <w:rPr>
                <w:rFonts w:cs="Arial"/>
                <w:sz w:val="18"/>
                <w:szCs w:val="18"/>
                <w:lang w:val="sl-SI" w:eastAsia="sl-SI"/>
              </w:rPr>
              <w:fldChar w:fldCharType="separate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fldChar w:fldCharType="end"/>
            </w:r>
            <w:r w:rsidRPr="00A745B0">
              <w:rPr>
                <w:rFonts w:cs="Arial"/>
                <w:sz w:val="18"/>
                <w:szCs w:val="18"/>
                <w:lang w:val="sl-SI" w:eastAsia="sl-SI"/>
              </w:rPr>
              <w:t xml:space="preserve"> </w:t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Avtorska pogodba</w:t>
            </w:r>
          </w:p>
          <w:p w14:paraId="2DFD083F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>Podjemna</w:t>
            </w:r>
            <w:proofErr w:type="spellEnd"/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pogodba</w:t>
            </w:r>
          </w:p>
          <w:p w14:paraId="5F321F78" w14:textId="77777777" w:rsidR="00E85AC4" w:rsidRPr="00A745B0" w:rsidRDefault="00E85AC4" w:rsidP="00A7777C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instrText xml:space="preserve"> FORMCHECKBOX </w:instrText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</w:r>
            <w:r w:rsidR="002558F0">
              <w:rPr>
                <w:rFonts w:ascii="Arial" w:hAnsi="Arial" w:cs="Arial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/>
              </w:rPr>
              <w:t xml:space="preserve"> Drugo: ____________________</w:t>
            </w:r>
          </w:p>
        </w:tc>
      </w:tr>
      <w:tr w:rsidR="00E85AC4" w:rsidRPr="002558F0" w14:paraId="217B0520" w14:textId="77777777" w:rsidTr="00A7777C">
        <w:tc>
          <w:tcPr>
            <w:tcW w:w="9243" w:type="dxa"/>
            <w:gridSpan w:val="2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69C76503" w14:textId="47164C91" w:rsidR="00E85AC4" w:rsidRPr="00A745B0" w:rsidRDefault="00E85AC4" w:rsidP="00A7777C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</w:pPr>
            <w:r w:rsidRPr="00A745B0"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>MERILO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l-SI" w:eastAsia="sl-SI"/>
              </w:rPr>
              <w:t xml:space="preserve"> – PRIDOBLJENI CERTIFIKATI </w:t>
            </w:r>
            <w:r w:rsidRPr="00180125">
              <w:rPr>
                <w:rFonts w:ascii="Arial" w:hAnsi="Arial" w:cs="Arial"/>
                <w:i/>
                <w:iCs/>
                <w:sz w:val="18"/>
                <w:szCs w:val="18"/>
                <w:lang w:val="sl-SI" w:eastAsia="sl-SI"/>
              </w:rPr>
              <w:t>(izpolniti in priložiti kopijo certifikata oz. ustrezno dokazilo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sl-SI" w:eastAsia="sl-SI"/>
              </w:rPr>
              <w:t>;</w:t>
            </w:r>
            <w:r w:rsidRPr="00180125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 xml:space="preserve">v </w:t>
            </w:r>
            <w:r w:rsidRPr="00180125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primeru več certifikatov dodati rubrik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e</w:t>
            </w:r>
            <w:r w:rsidRPr="00180125">
              <w:rPr>
                <w:rFonts w:ascii="Arial" w:hAnsi="Arial" w:cs="Arial"/>
                <w:i/>
                <w:iCs/>
                <w:sz w:val="18"/>
                <w:szCs w:val="18"/>
                <w:lang w:val="sl-SI" w:eastAsia="sl-SI"/>
              </w:rPr>
              <w:t>):</w:t>
            </w:r>
          </w:p>
        </w:tc>
      </w:tr>
      <w:tr w:rsidR="00E85AC4" w:rsidRPr="00A745B0" w14:paraId="43BE34B7" w14:textId="77777777" w:rsidTr="00A7777C">
        <w:tc>
          <w:tcPr>
            <w:tcW w:w="5274" w:type="dxa"/>
            <w:shd w:val="clear" w:color="auto" w:fill="F2F2F2"/>
            <w:vAlign w:val="center"/>
          </w:tcPr>
          <w:p w14:paraId="078058B9" w14:textId="77777777" w:rsidR="00E85AC4" w:rsidRPr="00A745B0" w:rsidRDefault="00E85AC4" w:rsidP="00A7777C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Naziv certifikata:</w:t>
            </w:r>
          </w:p>
        </w:tc>
        <w:tc>
          <w:tcPr>
            <w:tcW w:w="3969" w:type="dxa"/>
            <w:shd w:val="clear" w:color="auto" w:fill="auto"/>
          </w:tcPr>
          <w:p w14:paraId="61D8583E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E85AC4" w:rsidRPr="00A745B0" w14:paraId="1B954378" w14:textId="77777777" w:rsidTr="00A7777C">
        <w:tc>
          <w:tcPr>
            <w:tcW w:w="5274" w:type="dxa"/>
            <w:shd w:val="clear" w:color="auto" w:fill="F2F2F2"/>
            <w:vAlign w:val="center"/>
          </w:tcPr>
          <w:p w14:paraId="72F9236C" w14:textId="77777777" w:rsidR="00E85AC4" w:rsidRPr="00A745B0" w:rsidRDefault="00E85AC4" w:rsidP="00A7777C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pridobitve certifikata:</w:t>
            </w:r>
          </w:p>
        </w:tc>
        <w:tc>
          <w:tcPr>
            <w:tcW w:w="3969" w:type="dxa"/>
            <w:shd w:val="clear" w:color="auto" w:fill="auto"/>
          </w:tcPr>
          <w:p w14:paraId="5AD0E95C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  <w:tr w:rsidR="00E85AC4" w:rsidRPr="00A745B0" w14:paraId="60B0EFEE" w14:textId="77777777" w:rsidTr="00A7777C">
        <w:trPr>
          <w:trHeight w:val="346"/>
        </w:trPr>
        <w:tc>
          <w:tcPr>
            <w:tcW w:w="5274" w:type="dxa"/>
            <w:shd w:val="clear" w:color="auto" w:fill="F2F2F2"/>
            <w:vAlign w:val="center"/>
          </w:tcPr>
          <w:p w14:paraId="484A0C4A" w14:textId="77777777" w:rsidR="00E85AC4" w:rsidRPr="00A745B0" w:rsidRDefault="00E85AC4" w:rsidP="00A7777C">
            <w:pPr>
              <w:jc w:val="left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i/>
                <w:sz w:val="18"/>
                <w:szCs w:val="18"/>
                <w:lang w:val="sl-SI"/>
              </w:rPr>
              <w:t>Datum veljavnosti certifikata:</w:t>
            </w:r>
          </w:p>
        </w:tc>
        <w:tc>
          <w:tcPr>
            <w:tcW w:w="3969" w:type="dxa"/>
            <w:shd w:val="clear" w:color="auto" w:fill="auto"/>
          </w:tcPr>
          <w:p w14:paraId="5BC6477A" w14:textId="77777777" w:rsidR="00E85AC4" w:rsidRPr="00A745B0" w:rsidRDefault="00E85AC4" w:rsidP="00A7777C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pP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instrText xml:space="preserve"> FORMTEXT </w:instrTex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separate"/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noProof/>
                <w:color w:val="000000"/>
                <w:sz w:val="18"/>
                <w:szCs w:val="18"/>
                <w:lang w:val="sl-SI"/>
              </w:rPr>
              <w:t> </w:t>
            </w:r>
            <w:r w:rsidRPr="00A745B0">
              <w:rPr>
                <w:rFonts w:ascii="Arial" w:hAnsi="Arial" w:cs="Arial"/>
                <w:b/>
                <w:color w:val="000000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2997E5B3" w14:textId="6E60ECA4" w:rsidR="003F0E0F" w:rsidRDefault="003F0E0F" w:rsidP="003F0E0F">
      <w:pPr>
        <w:rPr>
          <w:rFonts w:ascii="Arial" w:hAnsi="Arial" w:cs="Arial"/>
          <w:sz w:val="18"/>
          <w:szCs w:val="18"/>
          <w:lang w:val="sl-SI"/>
        </w:rPr>
      </w:pPr>
    </w:p>
    <w:p w14:paraId="176348BD" w14:textId="1E18EE85" w:rsidR="00180125" w:rsidRPr="00180125" w:rsidRDefault="00180125" w:rsidP="003F0E0F">
      <w:pPr>
        <w:rPr>
          <w:rFonts w:ascii="Arial" w:hAnsi="Arial" w:cs="Arial"/>
          <w:i/>
          <w:iCs/>
          <w:sz w:val="18"/>
          <w:szCs w:val="18"/>
          <w:lang w:val="sl-SI"/>
        </w:rPr>
      </w:pPr>
      <w:r w:rsidRPr="00180125">
        <w:rPr>
          <w:rFonts w:ascii="Arial" w:hAnsi="Arial" w:cs="Arial"/>
          <w:i/>
          <w:iCs/>
          <w:sz w:val="18"/>
          <w:szCs w:val="18"/>
          <w:lang w:val="sl-SI"/>
        </w:rPr>
        <w:t>V primeru več prijavljenih kadrov dodati tabelo</w:t>
      </w:r>
      <w:r>
        <w:rPr>
          <w:rFonts w:ascii="Arial" w:hAnsi="Arial" w:cs="Arial"/>
          <w:i/>
          <w:iCs/>
          <w:sz w:val="18"/>
          <w:szCs w:val="18"/>
          <w:lang w:val="sl-SI"/>
        </w:rPr>
        <w:t>.</w:t>
      </w:r>
      <w:r w:rsidRPr="00180125">
        <w:rPr>
          <w:rFonts w:ascii="Arial" w:hAnsi="Arial" w:cs="Arial"/>
          <w:i/>
          <w:iCs/>
          <w:sz w:val="18"/>
          <w:szCs w:val="18"/>
          <w:lang w:val="sl-SI"/>
        </w:rPr>
        <w:t xml:space="preserve"> </w:t>
      </w:r>
    </w:p>
    <w:p w14:paraId="7514D70D" w14:textId="77777777" w:rsidR="00180125" w:rsidRPr="00A745B0" w:rsidRDefault="00180125" w:rsidP="003F0E0F">
      <w:pPr>
        <w:rPr>
          <w:rFonts w:ascii="Arial" w:hAnsi="Arial" w:cs="Arial"/>
          <w:sz w:val="18"/>
          <w:szCs w:val="18"/>
          <w:lang w:val="sl-SI"/>
        </w:rPr>
      </w:pPr>
    </w:p>
    <w:p w14:paraId="4353C1D8" w14:textId="77777777" w:rsidR="003F0E0F" w:rsidRPr="00A745B0" w:rsidRDefault="003F0E0F" w:rsidP="003F0E0F">
      <w:pPr>
        <w:rPr>
          <w:rFonts w:ascii="Arial" w:hAnsi="Arial" w:cs="Arial"/>
          <w:sz w:val="18"/>
          <w:szCs w:val="18"/>
          <w:lang w:val="sl-SI"/>
        </w:rPr>
      </w:pPr>
      <w:r w:rsidRPr="00A745B0">
        <w:rPr>
          <w:rFonts w:ascii="Arial" w:hAnsi="Arial" w:cs="Arial"/>
          <w:sz w:val="18"/>
          <w:szCs w:val="18"/>
          <w:lang w:val="sl-SI"/>
        </w:rPr>
        <w:t>Pod kazensko in materialno odgovornostjo izjavljamo, da so navedeni podatki o prijavljenem kadru in njegovi usposobljenosti resnični.</w:t>
      </w:r>
    </w:p>
    <w:p w14:paraId="7F404FAF" w14:textId="77777777" w:rsidR="003F0E0F" w:rsidRPr="00A745B0" w:rsidRDefault="003F0E0F" w:rsidP="003F0E0F">
      <w:pPr>
        <w:rPr>
          <w:rFonts w:ascii="Arial" w:hAnsi="Arial" w:cs="Arial"/>
          <w:sz w:val="18"/>
          <w:szCs w:val="18"/>
          <w:lang w:val="sl-SI"/>
        </w:rPr>
      </w:pPr>
    </w:p>
    <w:p w14:paraId="613DF312" w14:textId="77777777" w:rsidR="003F0E0F" w:rsidRPr="00A745B0" w:rsidRDefault="003F0E0F" w:rsidP="003F0E0F">
      <w:pPr>
        <w:rPr>
          <w:rFonts w:ascii="Arial" w:hAnsi="Arial" w:cs="Arial"/>
          <w:sz w:val="18"/>
          <w:szCs w:val="18"/>
          <w:lang w:val="sl-SI"/>
        </w:rPr>
      </w:pPr>
      <w:r w:rsidRPr="00A745B0">
        <w:rPr>
          <w:rFonts w:ascii="Arial" w:hAnsi="Arial" w:cs="Arial"/>
          <w:sz w:val="18"/>
          <w:szCs w:val="18"/>
          <w:lang w:val="sl-SI"/>
        </w:rPr>
        <w:t>Ponudnik dovoljuje naročniku, da verodostojnost izjav preveri pri navedenih kontaktnih osebah.</w:t>
      </w:r>
    </w:p>
    <w:p w14:paraId="20A2D52E" w14:textId="77777777" w:rsidR="003F0E0F" w:rsidRPr="00A745B0" w:rsidRDefault="003F0E0F" w:rsidP="003F0E0F">
      <w:pPr>
        <w:rPr>
          <w:rFonts w:ascii="Arial" w:hAnsi="Arial" w:cs="Arial"/>
          <w:sz w:val="18"/>
          <w:szCs w:val="18"/>
          <w:lang w:val="sl-SI"/>
        </w:rPr>
      </w:pPr>
    </w:p>
    <w:p w14:paraId="21D8FECF" w14:textId="77777777" w:rsidR="003F0E0F" w:rsidRPr="00A745B0" w:rsidRDefault="003F0E0F" w:rsidP="003F0E0F">
      <w:pPr>
        <w:spacing w:line="360" w:lineRule="auto"/>
        <w:rPr>
          <w:rFonts w:ascii="Arial" w:hAnsi="Arial" w:cs="Arial"/>
          <w:sz w:val="18"/>
          <w:szCs w:val="18"/>
          <w:lang w:val="sl-SI" w:eastAsia="sl-SI"/>
        </w:rPr>
      </w:pPr>
    </w:p>
    <w:p w14:paraId="1CB40E6A" w14:textId="77777777" w:rsidR="003F0E0F" w:rsidRPr="00A745B0" w:rsidRDefault="003F0E0F" w:rsidP="003F0E0F">
      <w:pPr>
        <w:spacing w:line="360" w:lineRule="auto"/>
        <w:rPr>
          <w:rFonts w:ascii="Arial" w:hAnsi="Arial" w:cs="Arial"/>
          <w:sz w:val="18"/>
          <w:szCs w:val="18"/>
          <w:lang w:val="sl-SI" w:eastAsia="sl-SI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900"/>
        <w:gridCol w:w="1514"/>
        <w:gridCol w:w="3492"/>
        <w:gridCol w:w="82"/>
        <w:gridCol w:w="2905"/>
      </w:tblGrid>
      <w:tr w:rsidR="003F0E0F" w:rsidRPr="00A745B0" w14:paraId="097EA985" w14:textId="77777777" w:rsidTr="00065749">
        <w:trPr>
          <w:jc w:val="right"/>
        </w:trPr>
        <w:tc>
          <w:tcPr>
            <w:tcW w:w="900" w:type="dxa"/>
            <w:shd w:val="clear" w:color="auto" w:fill="auto"/>
          </w:tcPr>
          <w:p w14:paraId="4299A95C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t>Kraj: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1C0318BF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  <w:tc>
          <w:tcPr>
            <w:tcW w:w="3574" w:type="dxa"/>
            <w:gridSpan w:val="2"/>
            <w:shd w:val="clear" w:color="auto" w:fill="auto"/>
          </w:tcPr>
          <w:p w14:paraId="3DD9278F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t>Ime in priimek odgovorne osebe:</w:t>
            </w:r>
          </w:p>
        </w:tc>
        <w:tc>
          <w:tcPr>
            <w:tcW w:w="2905" w:type="dxa"/>
            <w:shd w:val="clear" w:color="auto" w:fill="auto"/>
          </w:tcPr>
          <w:p w14:paraId="4ECF806D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</w:tr>
      <w:tr w:rsidR="003F0E0F" w:rsidRPr="00A745B0" w14:paraId="73B522FB" w14:textId="77777777" w:rsidTr="00065749">
        <w:trPr>
          <w:jc w:val="right"/>
        </w:trPr>
        <w:tc>
          <w:tcPr>
            <w:tcW w:w="900" w:type="dxa"/>
            <w:shd w:val="clear" w:color="auto" w:fill="auto"/>
          </w:tcPr>
          <w:p w14:paraId="5B3A1793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t>Datum: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5EA74E73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  <w:tc>
          <w:tcPr>
            <w:tcW w:w="6479" w:type="dxa"/>
            <w:gridSpan w:val="3"/>
            <w:shd w:val="clear" w:color="auto" w:fill="auto"/>
          </w:tcPr>
          <w:p w14:paraId="537968C5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</w:tr>
      <w:tr w:rsidR="003F0E0F" w:rsidRPr="00A745B0" w14:paraId="424919E0" w14:textId="77777777" w:rsidTr="00065749">
        <w:trPr>
          <w:jc w:val="right"/>
        </w:trPr>
        <w:tc>
          <w:tcPr>
            <w:tcW w:w="2414" w:type="dxa"/>
            <w:gridSpan w:val="2"/>
            <w:shd w:val="clear" w:color="auto" w:fill="auto"/>
          </w:tcPr>
          <w:p w14:paraId="070BFA16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  <w:tc>
          <w:tcPr>
            <w:tcW w:w="3492" w:type="dxa"/>
            <w:shd w:val="clear" w:color="auto" w:fill="auto"/>
          </w:tcPr>
          <w:p w14:paraId="7185DE0E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A745B0">
              <w:rPr>
                <w:rFonts w:ascii="Arial" w:hAnsi="Arial" w:cs="Arial"/>
                <w:sz w:val="18"/>
                <w:szCs w:val="18"/>
                <w:lang w:val="sl-SI" w:eastAsia="en-US"/>
              </w:rPr>
              <w:t>Podpis: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37A4A48A" w14:textId="77777777" w:rsidR="003F0E0F" w:rsidRPr="00A745B0" w:rsidRDefault="003F0E0F" w:rsidP="00065749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</w:tr>
    </w:tbl>
    <w:p w14:paraId="097274C1" w14:textId="77777777" w:rsidR="003F0E0F" w:rsidRPr="00A745B0" w:rsidRDefault="003F0E0F" w:rsidP="003F0E0F">
      <w:pPr>
        <w:widowControl/>
        <w:suppressAutoHyphens w:val="0"/>
        <w:spacing w:line="260" w:lineRule="exact"/>
        <w:jc w:val="left"/>
        <w:rPr>
          <w:rFonts w:ascii="Arial" w:hAnsi="Arial" w:cs="Arial"/>
          <w:sz w:val="18"/>
          <w:szCs w:val="18"/>
          <w:lang w:val="sl-SI" w:eastAsia="en-US"/>
        </w:rPr>
      </w:pPr>
    </w:p>
    <w:p w14:paraId="1F59FF21" w14:textId="77777777" w:rsidR="00CB5A89" w:rsidRPr="00A745B0" w:rsidRDefault="00CB5A89" w:rsidP="003F0E0F">
      <w:pPr>
        <w:jc w:val="center"/>
        <w:rPr>
          <w:rFonts w:ascii="Arial" w:hAnsi="Arial" w:cs="Arial"/>
          <w:b/>
          <w:sz w:val="18"/>
          <w:szCs w:val="18"/>
          <w:lang w:val="sl-SI"/>
        </w:rPr>
      </w:pPr>
    </w:p>
    <w:sectPr w:rsidR="00CB5A89" w:rsidRPr="00A745B0" w:rsidSect="00E15255">
      <w:headerReference w:type="default" r:id="rId8"/>
      <w:pgSz w:w="11906" w:h="16838"/>
      <w:pgMar w:top="1417" w:right="1417" w:bottom="1418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8170A" w14:textId="77777777" w:rsidR="00622A6A" w:rsidRDefault="00622A6A">
      <w:r>
        <w:separator/>
      </w:r>
    </w:p>
  </w:endnote>
  <w:endnote w:type="continuationSeparator" w:id="0">
    <w:p w14:paraId="34C1DD52" w14:textId="77777777" w:rsidR="00622A6A" w:rsidRDefault="00622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94984" w14:textId="77777777" w:rsidR="00622A6A" w:rsidRDefault="00622A6A">
      <w:r>
        <w:separator/>
      </w:r>
    </w:p>
  </w:footnote>
  <w:footnote w:type="continuationSeparator" w:id="0">
    <w:p w14:paraId="65895C1E" w14:textId="77777777" w:rsidR="00622A6A" w:rsidRDefault="00622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13F09" w14:textId="6D960E8C" w:rsidR="00622A6A" w:rsidRDefault="002C1914" w:rsidP="00CA5A33">
    <w:pPr>
      <w:rPr>
        <w:rFonts w:ascii="Arial" w:hAnsi="Arial" w:cs="Arial"/>
      </w:rPr>
    </w:pPr>
    <w:r>
      <w:rPr>
        <w:noProof/>
      </w:rPr>
      <w:drawing>
        <wp:inline distT="0" distB="0" distL="0" distR="0" wp14:anchorId="4210DA5E" wp14:editId="1B960CEF">
          <wp:extent cx="5396230" cy="724488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6230" cy="7244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BEBFDC3" w14:textId="77777777" w:rsidR="00622A6A" w:rsidRPr="002D1E28" w:rsidRDefault="00622A6A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»Kader«</w:t>
    </w:r>
  </w:p>
  <w:p w14:paraId="7772CBDF" w14:textId="77777777" w:rsidR="00622A6A" w:rsidRDefault="00622A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2510B00"/>
    <w:multiLevelType w:val="hybridMultilevel"/>
    <w:tmpl w:val="306E46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179C2"/>
    <w:multiLevelType w:val="hybridMultilevel"/>
    <w:tmpl w:val="D98EC2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391BFB"/>
    <w:multiLevelType w:val="hybridMultilevel"/>
    <w:tmpl w:val="D98EC2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C793045"/>
    <w:multiLevelType w:val="hybridMultilevel"/>
    <w:tmpl w:val="FA9CD080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CC55B2"/>
    <w:multiLevelType w:val="hybridMultilevel"/>
    <w:tmpl w:val="255488D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B5DC5"/>
    <w:multiLevelType w:val="hybridMultilevel"/>
    <w:tmpl w:val="D98EC2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28725783"/>
    <w:multiLevelType w:val="hybridMultilevel"/>
    <w:tmpl w:val="15B63F0C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41C5B1E"/>
    <w:multiLevelType w:val="hybridMultilevel"/>
    <w:tmpl w:val="7D907702"/>
    <w:lvl w:ilvl="0" w:tplc="0512C8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1026D"/>
    <w:multiLevelType w:val="hybridMultilevel"/>
    <w:tmpl w:val="D68C40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E8369F"/>
    <w:multiLevelType w:val="hybridMultilevel"/>
    <w:tmpl w:val="29503E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A5A57"/>
    <w:multiLevelType w:val="hybridMultilevel"/>
    <w:tmpl w:val="1A24424E"/>
    <w:lvl w:ilvl="0" w:tplc="DE2E4B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4B246264"/>
    <w:multiLevelType w:val="hybridMultilevel"/>
    <w:tmpl w:val="7D907702"/>
    <w:lvl w:ilvl="0" w:tplc="0512C8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327D7"/>
    <w:multiLevelType w:val="hybridMultilevel"/>
    <w:tmpl w:val="27E860F2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1"/>
  </w:num>
  <w:num w:numId="6">
    <w:abstractNumId w:val="19"/>
  </w:num>
  <w:num w:numId="7">
    <w:abstractNumId w:val="7"/>
  </w:num>
  <w:num w:numId="8">
    <w:abstractNumId w:val="13"/>
  </w:num>
  <w:num w:numId="9">
    <w:abstractNumId w:val="15"/>
  </w:num>
  <w:num w:numId="10">
    <w:abstractNumId w:val="18"/>
  </w:num>
  <w:num w:numId="11">
    <w:abstractNumId w:val="21"/>
  </w:num>
  <w:num w:numId="12">
    <w:abstractNumId w:val="20"/>
  </w:num>
  <w:num w:numId="13">
    <w:abstractNumId w:val="14"/>
  </w:num>
  <w:num w:numId="14">
    <w:abstractNumId w:val="4"/>
  </w:num>
  <w:num w:numId="15">
    <w:abstractNumId w:val="8"/>
  </w:num>
  <w:num w:numId="16">
    <w:abstractNumId w:val="9"/>
  </w:num>
  <w:num w:numId="17">
    <w:abstractNumId w:val="12"/>
  </w:num>
  <w:num w:numId="18">
    <w:abstractNumId w:val="16"/>
  </w:num>
  <w:num w:numId="19">
    <w:abstractNumId w:val="17"/>
  </w:num>
  <w:num w:numId="20">
    <w:abstractNumId w:val="6"/>
  </w:num>
  <w:num w:numId="21">
    <w:abstractNumId w:val="5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001E7"/>
    <w:rsid w:val="00002062"/>
    <w:rsid w:val="00060336"/>
    <w:rsid w:val="0006310D"/>
    <w:rsid w:val="00064B46"/>
    <w:rsid w:val="00065749"/>
    <w:rsid w:val="00080954"/>
    <w:rsid w:val="000828E0"/>
    <w:rsid w:val="00086749"/>
    <w:rsid w:val="000B23FB"/>
    <w:rsid w:val="000B598A"/>
    <w:rsid w:val="00104745"/>
    <w:rsid w:val="00121039"/>
    <w:rsid w:val="00124639"/>
    <w:rsid w:val="00127916"/>
    <w:rsid w:val="00140106"/>
    <w:rsid w:val="00146FEA"/>
    <w:rsid w:val="00172B3A"/>
    <w:rsid w:val="00180125"/>
    <w:rsid w:val="00187E65"/>
    <w:rsid w:val="00191ED7"/>
    <w:rsid w:val="001A66B1"/>
    <w:rsid w:val="001A775D"/>
    <w:rsid w:val="001C4F06"/>
    <w:rsid w:val="001E1CA0"/>
    <w:rsid w:val="001E2D3C"/>
    <w:rsid w:val="001F33CE"/>
    <w:rsid w:val="002007AE"/>
    <w:rsid w:val="00230E8F"/>
    <w:rsid w:val="002558F0"/>
    <w:rsid w:val="00255D14"/>
    <w:rsid w:val="00262D9F"/>
    <w:rsid w:val="00263329"/>
    <w:rsid w:val="00274210"/>
    <w:rsid w:val="00297525"/>
    <w:rsid w:val="002A2ADA"/>
    <w:rsid w:val="002C1914"/>
    <w:rsid w:val="002D1E28"/>
    <w:rsid w:val="002D3459"/>
    <w:rsid w:val="002E44E4"/>
    <w:rsid w:val="002E60EB"/>
    <w:rsid w:val="002E7F22"/>
    <w:rsid w:val="002F5780"/>
    <w:rsid w:val="00304935"/>
    <w:rsid w:val="003607B2"/>
    <w:rsid w:val="00364D17"/>
    <w:rsid w:val="00373E1D"/>
    <w:rsid w:val="00376E4E"/>
    <w:rsid w:val="003840EB"/>
    <w:rsid w:val="00393DDA"/>
    <w:rsid w:val="003A2141"/>
    <w:rsid w:val="003C0492"/>
    <w:rsid w:val="003F0E0F"/>
    <w:rsid w:val="004128E4"/>
    <w:rsid w:val="00426387"/>
    <w:rsid w:val="00430578"/>
    <w:rsid w:val="00451F3A"/>
    <w:rsid w:val="004611D6"/>
    <w:rsid w:val="00477F57"/>
    <w:rsid w:val="004A115A"/>
    <w:rsid w:val="004A7F99"/>
    <w:rsid w:val="00530F31"/>
    <w:rsid w:val="00533666"/>
    <w:rsid w:val="00534078"/>
    <w:rsid w:val="00535389"/>
    <w:rsid w:val="005463BA"/>
    <w:rsid w:val="005515B0"/>
    <w:rsid w:val="00556621"/>
    <w:rsid w:val="005629A1"/>
    <w:rsid w:val="00584194"/>
    <w:rsid w:val="00595ECF"/>
    <w:rsid w:val="00597F45"/>
    <w:rsid w:val="005A7A19"/>
    <w:rsid w:val="005B3B84"/>
    <w:rsid w:val="005D067B"/>
    <w:rsid w:val="005E79B4"/>
    <w:rsid w:val="006074D7"/>
    <w:rsid w:val="00620C27"/>
    <w:rsid w:val="00622A6A"/>
    <w:rsid w:val="006260D8"/>
    <w:rsid w:val="00643BDF"/>
    <w:rsid w:val="006939FB"/>
    <w:rsid w:val="00695A77"/>
    <w:rsid w:val="006A3F54"/>
    <w:rsid w:val="006F2F12"/>
    <w:rsid w:val="006F6229"/>
    <w:rsid w:val="0070297D"/>
    <w:rsid w:val="00710630"/>
    <w:rsid w:val="007139D2"/>
    <w:rsid w:val="007334A6"/>
    <w:rsid w:val="007357EB"/>
    <w:rsid w:val="00761915"/>
    <w:rsid w:val="00761A8D"/>
    <w:rsid w:val="00762B21"/>
    <w:rsid w:val="00777223"/>
    <w:rsid w:val="007876CF"/>
    <w:rsid w:val="007B31F6"/>
    <w:rsid w:val="007B33DE"/>
    <w:rsid w:val="007C0E47"/>
    <w:rsid w:val="00801740"/>
    <w:rsid w:val="00815CBC"/>
    <w:rsid w:val="00822706"/>
    <w:rsid w:val="00826B59"/>
    <w:rsid w:val="00831DDE"/>
    <w:rsid w:val="00836C1D"/>
    <w:rsid w:val="00857F77"/>
    <w:rsid w:val="00860818"/>
    <w:rsid w:val="008633B5"/>
    <w:rsid w:val="00870CB8"/>
    <w:rsid w:val="00872673"/>
    <w:rsid w:val="00877E45"/>
    <w:rsid w:val="0088664C"/>
    <w:rsid w:val="008938DD"/>
    <w:rsid w:val="008B1F7A"/>
    <w:rsid w:val="008C3B68"/>
    <w:rsid w:val="008D7731"/>
    <w:rsid w:val="008E05DD"/>
    <w:rsid w:val="0090040C"/>
    <w:rsid w:val="00901CD3"/>
    <w:rsid w:val="0090398C"/>
    <w:rsid w:val="00911CE4"/>
    <w:rsid w:val="0092722C"/>
    <w:rsid w:val="00932F6B"/>
    <w:rsid w:val="0093724F"/>
    <w:rsid w:val="009528AB"/>
    <w:rsid w:val="00962716"/>
    <w:rsid w:val="009873CA"/>
    <w:rsid w:val="00997E01"/>
    <w:rsid w:val="009A0656"/>
    <w:rsid w:val="009A6CF5"/>
    <w:rsid w:val="009D776F"/>
    <w:rsid w:val="009E1DCE"/>
    <w:rsid w:val="009E28AD"/>
    <w:rsid w:val="009F1874"/>
    <w:rsid w:val="009F3A60"/>
    <w:rsid w:val="00A0083A"/>
    <w:rsid w:val="00A07160"/>
    <w:rsid w:val="00A16D4E"/>
    <w:rsid w:val="00A217AC"/>
    <w:rsid w:val="00A23D29"/>
    <w:rsid w:val="00A42D66"/>
    <w:rsid w:val="00A527AC"/>
    <w:rsid w:val="00A7112C"/>
    <w:rsid w:val="00A745B0"/>
    <w:rsid w:val="00A7533B"/>
    <w:rsid w:val="00AB647B"/>
    <w:rsid w:val="00AC29AF"/>
    <w:rsid w:val="00AC4040"/>
    <w:rsid w:val="00AE0266"/>
    <w:rsid w:val="00B016BC"/>
    <w:rsid w:val="00B13B6A"/>
    <w:rsid w:val="00B2543D"/>
    <w:rsid w:val="00B375B2"/>
    <w:rsid w:val="00B543EA"/>
    <w:rsid w:val="00B70D7E"/>
    <w:rsid w:val="00B80A04"/>
    <w:rsid w:val="00BA7AB1"/>
    <w:rsid w:val="00BB60DD"/>
    <w:rsid w:val="00BF49FE"/>
    <w:rsid w:val="00BF5C42"/>
    <w:rsid w:val="00BF7FEC"/>
    <w:rsid w:val="00C12DF2"/>
    <w:rsid w:val="00C2437F"/>
    <w:rsid w:val="00C44048"/>
    <w:rsid w:val="00C4443E"/>
    <w:rsid w:val="00C82C03"/>
    <w:rsid w:val="00CA5A33"/>
    <w:rsid w:val="00CB4F47"/>
    <w:rsid w:val="00CB5A89"/>
    <w:rsid w:val="00CC3FC8"/>
    <w:rsid w:val="00CD452C"/>
    <w:rsid w:val="00CE718D"/>
    <w:rsid w:val="00D22707"/>
    <w:rsid w:val="00D257F2"/>
    <w:rsid w:val="00D26A2C"/>
    <w:rsid w:val="00D46ED7"/>
    <w:rsid w:val="00D72B20"/>
    <w:rsid w:val="00D76247"/>
    <w:rsid w:val="00D80FD4"/>
    <w:rsid w:val="00D87013"/>
    <w:rsid w:val="00DB73E5"/>
    <w:rsid w:val="00DE7BC1"/>
    <w:rsid w:val="00E15255"/>
    <w:rsid w:val="00E15521"/>
    <w:rsid w:val="00E23E1F"/>
    <w:rsid w:val="00E3306D"/>
    <w:rsid w:val="00E3491E"/>
    <w:rsid w:val="00E34DEB"/>
    <w:rsid w:val="00E56C5C"/>
    <w:rsid w:val="00E81121"/>
    <w:rsid w:val="00E85AC4"/>
    <w:rsid w:val="00E872EE"/>
    <w:rsid w:val="00E9179D"/>
    <w:rsid w:val="00E93E99"/>
    <w:rsid w:val="00EA3E52"/>
    <w:rsid w:val="00EB006D"/>
    <w:rsid w:val="00EB1ACD"/>
    <w:rsid w:val="00EB5F84"/>
    <w:rsid w:val="00EC6946"/>
    <w:rsid w:val="00EF24BF"/>
    <w:rsid w:val="00F00599"/>
    <w:rsid w:val="00F06F89"/>
    <w:rsid w:val="00F11F9B"/>
    <w:rsid w:val="00F12FA4"/>
    <w:rsid w:val="00F41C2E"/>
    <w:rsid w:val="00F420A3"/>
    <w:rsid w:val="00F44D94"/>
    <w:rsid w:val="00F46F21"/>
    <w:rsid w:val="00F62737"/>
    <w:rsid w:val="00F66642"/>
    <w:rsid w:val="00F87C46"/>
    <w:rsid w:val="00FE4DAF"/>
    <w:rsid w:val="00FF28FE"/>
    <w:rsid w:val="00FF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oNotEmbedSmartTags/>
  <w:decimalSymbol w:val=","/>
  <w:listSeparator w:val=";"/>
  <w14:docId w14:val="70F72B61"/>
  <w15:chartTrackingRefBased/>
  <w15:docId w15:val="{55B12316-0E1C-4FB8-8C65-85EF4C19B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1F3A"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Naslov">
    <w:name w:val="Title"/>
    <w:basedOn w:val="Navaden"/>
    <w:next w:val="Navaden"/>
    <w:link w:val="NaslovZnak"/>
    <w:uiPriority w:val="10"/>
    <w:qFormat/>
    <w:rsid w:val="00A7533B"/>
    <w:pPr>
      <w:widowControl/>
      <w:suppressAutoHyphens w:val="0"/>
      <w:spacing w:before="120" w:after="420" w:line="240" w:lineRule="auto"/>
      <w:contextualSpacing/>
      <w:jc w:val="center"/>
    </w:pPr>
    <w:rPr>
      <w:rFonts w:ascii="Arial" w:hAnsi="Arial"/>
      <w:b/>
      <w:caps/>
      <w:spacing w:val="5"/>
      <w:kern w:val="28"/>
      <w:szCs w:val="52"/>
      <w:lang w:val="sl-SI" w:eastAsia="en-US"/>
    </w:rPr>
  </w:style>
  <w:style w:type="character" w:customStyle="1" w:styleId="NaslovZnak">
    <w:name w:val="Naslov Znak"/>
    <w:link w:val="Naslov"/>
    <w:uiPriority w:val="10"/>
    <w:rsid w:val="00A7533B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26387"/>
  </w:style>
  <w:style w:type="character" w:customStyle="1" w:styleId="Sprotnaopomba-besediloZnak">
    <w:name w:val="Sprotna opomba - besedilo Znak"/>
    <w:link w:val="Sprotnaopomba-besedilo"/>
    <w:uiPriority w:val="99"/>
    <w:semiHidden/>
    <w:rsid w:val="00426387"/>
    <w:rPr>
      <w:rFonts w:ascii="Calibri" w:hAnsi="Calibri"/>
      <w:lang w:val="en-US" w:eastAsia="zh-CN"/>
    </w:rPr>
  </w:style>
  <w:style w:type="character" w:styleId="Sprotnaopomba-sklic">
    <w:name w:val="footnote reference"/>
    <w:uiPriority w:val="99"/>
    <w:semiHidden/>
    <w:unhideWhenUsed/>
    <w:rsid w:val="00426387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locked/>
    <w:rsid w:val="00815CBC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4972930-8FE4-4F73-B676-32790A793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Anja Oblak</cp:lastModifiedBy>
  <cp:revision>3</cp:revision>
  <cp:lastPrinted>2020-09-10T07:28:00Z</cp:lastPrinted>
  <dcterms:created xsi:type="dcterms:W3CDTF">2021-08-18T07:54:00Z</dcterms:created>
  <dcterms:modified xsi:type="dcterms:W3CDTF">2021-08-18T08:55:00Z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